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72119AA7" w14:textId="13E161EE" w:rsidR="00CE7214" w:rsidRPr="00CA03FE" w:rsidRDefault="00CA03FE" w:rsidP="00CE7214">
      <w:pPr>
        <w:keepNext/>
        <w:rPr>
          <w:rFonts w:ascii="Calibri" w:hAnsi="Calibri" w:cs="Calibri"/>
          <w:b/>
          <w:sz w:val="24"/>
          <w:szCs w:val="24"/>
        </w:rPr>
      </w:pPr>
      <w:r w:rsidRPr="00CA03FE">
        <w:rPr>
          <w:rFonts w:ascii="Calibri" w:hAnsi="Calibri" w:cs="Calibri"/>
          <w:b/>
          <w:sz w:val="24"/>
          <w:szCs w:val="24"/>
        </w:rPr>
        <w:t xml:space="preserve">Część 1: </w:t>
      </w:r>
      <w:r w:rsidR="0014301E" w:rsidRPr="00CA03FE">
        <w:rPr>
          <w:rFonts w:ascii="Calibri" w:hAnsi="Calibri" w:cs="Calibri"/>
          <w:b/>
          <w:sz w:val="24"/>
          <w:szCs w:val="24"/>
        </w:rPr>
        <w:t xml:space="preserve">"Poprawa parametrów jakościowych energii elektrycznej w miejscowości Piotrków Tryb. w zasięgu stacji transformatorowej 15/0,4 </w:t>
      </w:r>
      <w:proofErr w:type="spellStart"/>
      <w:r w:rsidR="0014301E" w:rsidRPr="00CA03FE">
        <w:rPr>
          <w:rFonts w:ascii="Calibri" w:hAnsi="Calibri" w:cs="Calibri"/>
          <w:b/>
          <w:sz w:val="24"/>
          <w:szCs w:val="24"/>
        </w:rPr>
        <w:t>kV</w:t>
      </w:r>
      <w:proofErr w:type="spellEnd"/>
      <w:r w:rsidR="0014301E" w:rsidRPr="00CA03FE">
        <w:rPr>
          <w:rFonts w:ascii="Calibri" w:hAnsi="Calibri" w:cs="Calibri"/>
          <w:b/>
          <w:sz w:val="24"/>
          <w:szCs w:val="24"/>
        </w:rPr>
        <w:t xml:space="preserve"> Wronia nr 1-0169 </w:t>
      </w:r>
      <w:proofErr w:type="spellStart"/>
      <w:r w:rsidR="0014301E" w:rsidRPr="00CA03FE">
        <w:rPr>
          <w:rFonts w:ascii="Calibri" w:hAnsi="Calibri" w:cs="Calibri"/>
          <w:b/>
          <w:sz w:val="24"/>
          <w:szCs w:val="24"/>
        </w:rPr>
        <w:t>obw</w:t>
      </w:r>
      <w:proofErr w:type="spellEnd"/>
      <w:r w:rsidR="0014301E" w:rsidRPr="00CA03FE">
        <w:rPr>
          <w:rFonts w:ascii="Calibri" w:hAnsi="Calibri" w:cs="Calibri"/>
          <w:b/>
          <w:sz w:val="24"/>
          <w:szCs w:val="24"/>
        </w:rPr>
        <w:t>. nr 5 wraz z zwiększeniem zdolności przesyłowych odnawialnych źródeł energii (OZE)”</w:t>
      </w:r>
    </w:p>
    <w:p w14:paraId="1C3077F9" w14:textId="77777777" w:rsidR="0014301E" w:rsidRDefault="0014301E" w:rsidP="00CE7214">
      <w:pPr>
        <w:keepNext/>
        <w:rPr>
          <w:rFonts w:ascii="Calibri" w:hAnsi="Calibri" w:cs="Calibri"/>
          <w:b/>
          <w:szCs w:val="22"/>
        </w:rPr>
      </w:pPr>
    </w:p>
    <w:p w14:paraId="68A37E43" w14:textId="4DA619ED" w:rsidR="00AB5CC4" w:rsidRPr="00021478" w:rsidRDefault="00AB5CC4" w:rsidP="00021478">
      <w:pPr>
        <w:keepNext/>
        <w:rPr>
          <w:rFonts w:ascii="Calibri" w:hAnsi="Calibri" w:cs="Calibri"/>
          <w:b/>
          <w:szCs w:val="22"/>
        </w:rPr>
      </w:pPr>
      <w:r w:rsidRPr="00802AC7">
        <w:rPr>
          <w:rFonts w:ascii="Verdana" w:hAnsi="Verdana"/>
          <w:color w:val="000000" w:themeColor="text1"/>
          <w:sz w:val="18"/>
          <w:szCs w:val="18"/>
        </w:rPr>
        <w:t>Zakres zamówienia określonego powyżej 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504A35B1" w14:textId="77777777" w:rsidR="00AB5CC4" w:rsidRPr="00802AC7" w:rsidRDefault="00AB5CC4" w:rsidP="00AB5CC4">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49FAADCD" w14:textId="77777777" w:rsidR="00AB5CC4" w:rsidRPr="00802AC7" w:rsidRDefault="00AB5CC4" w:rsidP="009100C9">
      <w:pPr>
        <w:spacing w:before="120" w:line="276" w:lineRule="auto"/>
        <w:ind w:left="708"/>
        <w:outlineLvl w:val="0"/>
        <w:rPr>
          <w:rFonts w:ascii="Verdana" w:hAnsi="Verdana" w:cstheme="minorHAnsi"/>
          <w:sz w:val="18"/>
          <w:szCs w:val="18"/>
        </w:rPr>
      </w:pP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6BDF7574"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Rejonu Energetycznego </w:t>
      </w:r>
      <w:r w:rsidR="00AF6CC8" w:rsidRPr="00AF6CC8">
        <w:rPr>
          <w:rFonts w:ascii="Verdana" w:hAnsi="Verdana" w:cstheme="minorHAnsi"/>
          <w:b/>
          <w:bCs/>
          <w:sz w:val="18"/>
          <w:szCs w:val="18"/>
        </w:rPr>
        <w:t xml:space="preserve">Piotrków Trybunalski.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lastRenderedPageBreak/>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050D07D9" w14:textId="6B9D0116" w:rsidR="0089020B" w:rsidRPr="0089020B" w:rsidRDefault="00AF6CC8" w:rsidP="0089020B">
      <w:pPr>
        <w:spacing w:before="120" w:line="276" w:lineRule="auto"/>
        <w:outlineLvl w:val="0"/>
        <w:rPr>
          <w:rFonts w:asciiTheme="minorHAnsi" w:hAnsiTheme="minorHAnsi" w:cstheme="minorHAnsi"/>
          <w:sz w:val="20"/>
        </w:rPr>
      </w:pPr>
      <w:r w:rsidRPr="00AF6CC8">
        <w:rPr>
          <w:rFonts w:asciiTheme="minorHAnsi" w:hAnsiTheme="minorHAnsi" w:cstheme="minorHAnsi"/>
          <w:b/>
          <w:i/>
          <w:sz w:val="20"/>
        </w:rPr>
        <w:t xml:space="preserve">Do </w:t>
      </w:r>
      <w:r w:rsidR="0014301E">
        <w:rPr>
          <w:rFonts w:asciiTheme="minorHAnsi" w:hAnsiTheme="minorHAnsi" w:cstheme="minorHAnsi"/>
          <w:b/>
          <w:i/>
          <w:sz w:val="20"/>
        </w:rPr>
        <w:t>04.12</w:t>
      </w:r>
      <w:r w:rsidRPr="00AF6CC8">
        <w:rPr>
          <w:rFonts w:asciiTheme="minorHAnsi" w:hAnsiTheme="minorHAnsi" w:cstheme="minorHAnsi"/>
          <w:b/>
          <w:i/>
          <w:sz w:val="20"/>
        </w:rPr>
        <w:t>.2026r.</w:t>
      </w:r>
      <w:r w:rsidR="0089020B" w:rsidRPr="00AF6CC8">
        <w:rPr>
          <w:rFonts w:asciiTheme="minorHAnsi" w:hAnsiTheme="minorHAnsi" w:cstheme="minorHAnsi"/>
          <w:b/>
          <w:i/>
          <w:sz w:val="20"/>
        </w:rPr>
        <w:t xml:space="preserve"> </w:t>
      </w:r>
      <w:r w:rsidR="0089020B" w:rsidRPr="00AF6CC8">
        <w:rPr>
          <w:rFonts w:asciiTheme="minorHAnsi" w:hAnsiTheme="minorHAnsi" w:cstheme="minorHAnsi"/>
          <w:sz w:val="20"/>
        </w:rPr>
        <w:t xml:space="preserve">(prace </w:t>
      </w:r>
      <w:r w:rsidR="0089020B" w:rsidRPr="0089020B">
        <w:rPr>
          <w:rFonts w:asciiTheme="minorHAnsi" w:hAnsiTheme="minorHAnsi" w:cstheme="minorHAnsi"/>
          <w:sz w:val="20"/>
        </w:rPr>
        <w:t>projektowe oraz roboty budowlano-montażowe</w:t>
      </w:r>
      <w:r>
        <w:rPr>
          <w:rFonts w:asciiTheme="minorHAnsi" w:hAnsiTheme="minorHAnsi" w:cstheme="minorHAnsi"/>
          <w:sz w:val="20"/>
        </w:rPr>
        <w:t>)</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1DD6A5CF"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AF6CC8">
        <w:rPr>
          <w:rFonts w:ascii="Verdana" w:hAnsi="Verdana" w:cstheme="minorHAnsi"/>
          <w:b/>
          <w:bCs/>
          <w:i/>
          <w:iCs/>
          <w:sz w:val="18"/>
          <w:szCs w:val="18"/>
        </w:rPr>
        <w:t xml:space="preserve">RE </w:t>
      </w:r>
      <w:r w:rsidR="00AF6CC8" w:rsidRPr="00AF6CC8">
        <w:rPr>
          <w:rFonts w:ascii="Verdana" w:hAnsi="Verdana" w:cstheme="minorHAnsi"/>
          <w:b/>
          <w:bCs/>
          <w:i/>
          <w:iCs/>
          <w:sz w:val="18"/>
          <w:szCs w:val="18"/>
        </w:rPr>
        <w:t>Piotrków Trybunalski</w:t>
      </w:r>
      <w:r w:rsidR="00E738D6">
        <w:rPr>
          <w:rFonts w:ascii="Verdana" w:hAnsi="Verdana" w:cstheme="minorHAnsi"/>
          <w:b/>
          <w:bCs/>
          <w:i/>
          <w:iCs/>
          <w:sz w:val="18"/>
          <w:szCs w:val="18"/>
        </w:rPr>
        <w:t xml:space="preserve">, </w:t>
      </w:r>
      <w:r w:rsidR="0014301E">
        <w:rPr>
          <w:rFonts w:ascii="Verdana" w:hAnsi="Verdana" w:cstheme="minorHAnsi"/>
          <w:b/>
          <w:bCs/>
          <w:i/>
          <w:iCs/>
          <w:sz w:val="18"/>
          <w:szCs w:val="18"/>
        </w:rPr>
        <w:t>miasto Piotrków Trybunalski</w:t>
      </w:r>
      <w:r w:rsidR="00310AD0">
        <w:rPr>
          <w:rFonts w:ascii="Verdana" w:hAnsi="Verdana" w:cstheme="minorHAnsi"/>
          <w:b/>
          <w:bCs/>
          <w:i/>
          <w:iCs/>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lastRenderedPageBreak/>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0D731BE3" w14:textId="0D3EA335"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3E347C">
            <w:rPr>
              <w:rFonts w:asciiTheme="majorHAnsi" w:hAnsiTheme="majorHAnsi"/>
              <w:color w:val="000000" w:themeColor="text1"/>
              <w:sz w:val="14"/>
              <w:szCs w:val="18"/>
            </w:rPr>
            <w:t>01500</w:t>
          </w:r>
          <w:r w:rsidRPr="00C13454">
            <w:rPr>
              <w:rFonts w:asciiTheme="majorHAnsi" w:hAnsiTheme="majorHAnsi"/>
              <w:color w:val="000000" w:themeColor="text1"/>
              <w:sz w:val="14"/>
              <w:szCs w:val="18"/>
            </w:rPr>
            <w:t>/202</w:t>
          </w:r>
          <w:r w:rsidR="00EC013F">
            <w:rPr>
              <w:rFonts w:asciiTheme="majorHAnsi" w:hAnsiTheme="majorHAnsi"/>
              <w:color w:val="000000" w:themeColor="text1"/>
              <w:sz w:val="14"/>
              <w:szCs w:val="18"/>
            </w:rPr>
            <w:t>6</w:t>
          </w:r>
        </w:p>
        <w:p w14:paraId="14019362"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i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Dm3+KEYAwAANwYAAA4AAAAAAAAAAAAAAAAA&#10;LgIAAGRycy9lMm9Eb2MueG1sUEsBAi0AFAAGAAgAAAAhAHGfHV/dAAAABwEAAA8AAAAAAAAAAAAA&#10;AAAAcgUAAGRycy9kb3ducmV2LnhtbFBLBQYAAAAABAAEAPMAAAB8Bg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RleGgMAAD4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1478"/>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36C0"/>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0D42"/>
    <w:rsid w:val="00092A66"/>
    <w:rsid w:val="000930D0"/>
    <w:rsid w:val="0009533D"/>
    <w:rsid w:val="00096A9F"/>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301E"/>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07FA"/>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0AD0"/>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4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BF0"/>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36B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52C0"/>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41E4"/>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600"/>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A7842"/>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4E9"/>
    <w:rsid w:val="00711D36"/>
    <w:rsid w:val="00712338"/>
    <w:rsid w:val="007140FB"/>
    <w:rsid w:val="007144C3"/>
    <w:rsid w:val="00716A25"/>
    <w:rsid w:val="00722750"/>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4B51"/>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461"/>
    <w:rsid w:val="007F174A"/>
    <w:rsid w:val="007F1B03"/>
    <w:rsid w:val="007F31A9"/>
    <w:rsid w:val="007F3DB0"/>
    <w:rsid w:val="007F4D3D"/>
    <w:rsid w:val="007F66B9"/>
    <w:rsid w:val="00801C80"/>
    <w:rsid w:val="00801CE4"/>
    <w:rsid w:val="00802AC7"/>
    <w:rsid w:val="00803284"/>
    <w:rsid w:val="00803E02"/>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356"/>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18E"/>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5F43"/>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972DE"/>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D6921"/>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CC8"/>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3FE"/>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214"/>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4C8B"/>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38D6"/>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13F"/>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455"/>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4E63"/>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1D01"/>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5799148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cz.1.docx</dmsv2BaseFileName>
    <dmsv2BaseDisplayName xmlns="http://schemas.microsoft.com/sharepoint/v3">Załącznik nr 1 do SWZ cz.1</dmsv2BaseDisplayName>
    <dmsv2SWPP2ObjectNumber xmlns="http://schemas.microsoft.com/sharepoint/v3">POST/DYS/OLD/GZ/01500/2026                        </dmsv2SWPP2ObjectNumber>
    <dmsv2SWPP2SumMD5 xmlns="http://schemas.microsoft.com/sharepoint/v3">033e6ff7fecef6ea2b73e4886e276c43</dmsv2SWPP2SumMD5>
    <dmsv2BaseMoved xmlns="http://schemas.microsoft.com/sharepoint/v3">false</dmsv2BaseMoved>
    <dmsv2BaseIsSensitive xmlns="http://schemas.microsoft.com/sharepoint/v3">true</dmsv2BaseIsSensitive>
    <dmsv2SWPP2IDSWPP2 xmlns="http://schemas.microsoft.com/sharepoint/v3">714644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24991483</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FJ3FSM7XJ42E-1649073643-15751</_dlc_DocId>
    <_dlc_DocIdUrl xmlns="a19cb1c7-c5c7-46d4-85ae-d83685407bba">
      <Url>https://swpp2.dms.gkpge.pl/sites/43/_layouts/15/DocIdRedir.aspx?ID=FJ3FSM7XJ42E-1649073643-15751</Url>
      <Description>FJ3FSM7XJ42E-1649073643-15751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4.xml><?xml version="1.0" encoding="utf-8"?>
<ds:datastoreItem xmlns:ds="http://schemas.openxmlformats.org/officeDocument/2006/customXml" ds:itemID="{3A82369F-6366-4CA4-A4AC-BE6EE600D515}"/>
</file>

<file path=customXml/itemProps5.xml><?xml version="1.0" encoding="utf-8"?>
<ds:datastoreItem xmlns:ds="http://schemas.openxmlformats.org/officeDocument/2006/customXml" ds:itemID="{D9048484-618A-433A-BE20-BD6E8F4660E1}">
  <ds:schemaRefs>
    <ds:schemaRef ds:uri="http://schemas.microsoft.com/sharepoint/events"/>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1658</Words>
  <Characters>9951</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Stasiak Barbara [PGE Dystr. O.Łódź]</cp:lastModifiedBy>
  <cp:revision>18</cp:revision>
  <cp:lastPrinted>2021-02-26T13:14:00Z</cp:lastPrinted>
  <dcterms:created xsi:type="dcterms:W3CDTF">2025-10-28T08:37:00Z</dcterms:created>
  <dcterms:modified xsi:type="dcterms:W3CDTF">2026-04-21T09:59:00Z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6b3a272b-169b-4768-a588-1f9e6558b541</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2026-04-21T09:57:49Z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bfb7c0be-994a-4199-8a67-4500f03d37ff</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